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ED5A" w14:textId="5F626F90" w:rsidR="00652732" w:rsidRPr="00184A9F" w:rsidRDefault="00184A9F">
      <w:pPr>
        <w:spacing w:before="21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hAnsiTheme="minorHAnsi" w:cstheme="minorHAnsi"/>
          <w:sz w:val="22"/>
          <w:szCs w:val="22"/>
        </w:rPr>
        <w:t>Finlay Frame</w:t>
      </w:r>
    </w:p>
    <w:p w14:paraId="429B692A" w14:textId="77777777" w:rsidR="00652732" w:rsidRPr="00184A9F" w:rsidRDefault="00C114FB">
      <w:pPr>
        <w:spacing w:line="400" w:lineRule="exact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b/>
          <w:position w:val="-1"/>
          <w:sz w:val="22"/>
          <w:szCs w:val="22"/>
        </w:rPr>
        <w:t>Off</w:t>
      </w:r>
      <w:r w:rsidRPr="00184A9F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b/>
          <w:position w:val="-1"/>
          <w:sz w:val="22"/>
          <w:szCs w:val="22"/>
        </w:rPr>
        <w:t>ce</w:t>
      </w:r>
      <w:r w:rsidRPr="00184A9F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position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position w:val="-1"/>
          <w:sz w:val="22"/>
          <w:szCs w:val="22"/>
        </w:rPr>
        <w:t>nager resume</w:t>
      </w:r>
    </w:p>
    <w:p w14:paraId="5F1E576F" w14:textId="77777777" w:rsidR="00652732" w:rsidRPr="00184A9F" w:rsidRDefault="00652732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A0D1BBC" w14:textId="77777777" w:rsidR="00652732" w:rsidRPr="00184A9F" w:rsidRDefault="00C114FB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b/>
          <w:sz w:val="22"/>
          <w:szCs w:val="22"/>
        </w:rPr>
        <w:t>PER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SO</w:t>
      </w:r>
      <w:r w:rsidRPr="00184A9F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PR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LE</w:t>
      </w:r>
    </w:p>
    <w:p w14:paraId="53EDD00A" w14:textId="77777777" w:rsidR="00652732" w:rsidRPr="00184A9F" w:rsidRDefault="00C114FB">
      <w:pPr>
        <w:spacing w:before="35" w:line="276" w:lineRule="auto"/>
        <w:ind w:left="152" w:right="48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nam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,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ndi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com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184A9F">
        <w:rPr>
          <w:rFonts w:asciiTheme="minorHAnsi" w:eastAsia="Arial" w:hAnsiTheme="minorHAnsi" w:cstheme="minorHAnsi"/>
          <w:sz w:val="22"/>
          <w:szCs w:val="22"/>
        </w:rPr>
        <w:t>rt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abl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bein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‘g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184A9F">
        <w:rPr>
          <w:rFonts w:asciiTheme="minorHAnsi" w:eastAsia="Arial" w:hAnsiTheme="minorHAnsi" w:cstheme="minorHAnsi"/>
          <w:sz w:val="22"/>
          <w:szCs w:val="22"/>
        </w:rPr>
        <w:t>’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84A9F">
        <w:rPr>
          <w:rFonts w:asciiTheme="minorHAnsi" w:eastAsia="Arial" w:hAnsiTheme="minorHAnsi" w:cstheme="minorHAnsi"/>
          <w:sz w:val="22"/>
          <w:szCs w:val="22"/>
        </w:rPr>
        <w:t>th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nnin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uc</w:t>
      </w:r>
      <w:r w:rsidRPr="00184A9F">
        <w:rPr>
          <w:rFonts w:asciiTheme="minorHAnsi" w:eastAsia="Arial" w:hAnsiTheme="minorHAnsi" w:cstheme="minorHAnsi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idin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,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84A9F">
        <w:rPr>
          <w:rFonts w:asciiTheme="minorHAnsi" w:eastAsia="Arial" w:hAnsiTheme="minorHAnsi" w:cstheme="minorHAnsi"/>
          <w:sz w:val="22"/>
          <w:szCs w:val="22"/>
        </w:rPr>
        <w:t>rt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rk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184A9F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eag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en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t.</w:t>
      </w:r>
    </w:p>
    <w:p w14:paraId="6552FA2E" w14:textId="77777777" w:rsidR="00652732" w:rsidRPr="00184A9F" w:rsidRDefault="00C114FB">
      <w:pPr>
        <w:spacing w:line="276" w:lineRule="auto"/>
        <w:ind w:left="152" w:right="-31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sz w:val="22"/>
          <w:szCs w:val="22"/>
        </w:rPr>
        <w:t>Ha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ibl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app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184A9F">
        <w:rPr>
          <w:rFonts w:asciiTheme="minorHAnsi" w:eastAsia="Arial" w:hAnsiTheme="minorHAnsi" w:cstheme="minorHAnsi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ug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bl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to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rk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184A9F">
        <w:rPr>
          <w:rFonts w:asciiTheme="minorHAnsi" w:eastAsia="Arial" w:hAnsiTheme="minorHAnsi" w:cstheme="minorHAnsi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pec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k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oj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t.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184A9F">
        <w:rPr>
          <w:rFonts w:asciiTheme="minorHAnsi" w:eastAsia="Arial" w:hAnsiTheme="minorHAnsi" w:cstheme="minorHAnsi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Jas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kin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184A9F">
        <w:rPr>
          <w:rFonts w:asciiTheme="minorHAnsi" w:eastAsia="Arial" w:hAnsiTheme="minorHAnsi" w:cstheme="minorHAnsi"/>
          <w:sz w:val="22"/>
          <w:szCs w:val="22"/>
        </w:rPr>
        <w:t>r 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&amp; 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rd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ki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allo</w:t>
      </w:r>
      <w:r w:rsidRPr="00184A9F">
        <w:rPr>
          <w:rFonts w:asciiTheme="minorHAnsi" w:eastAsia="Arial" w:hAnsiTheme="minorHAnsi" w:cstheme="minorHAnsi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184A9F">
        <w:rPr>
          <w:rFonts w:asciiTheme="minorHAnsi" w:eastAsia="Arial" w:hAnsiTheme="minorHAnsi" w:cstheme="minorHAnsi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ul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ial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549BCA" w14:textId="77777777" w:rsidR="00652732" w:rsidRPr="00184A9F" w:rsidRDefault="00652732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37E96F7F" w14:textId="77777777" w:rsidR="00652732" w:rsidRPr="00184A9F" w:rsidRDefault="00C114FB">
      <w:pPr>
        <w:ind w:left="135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REER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HIS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RY</w:t>
      </w:r>
    </w:p>
    <w:p w14:paraId="1167302F" w14:textId="77777777" w:rsidR="00652732" w:rsidRPr="00184A9F" w:rsidRDefault="00652732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EB034C5" w14:textId="77777777" w:rsidR="00652732" w:rsidRPr="00184A9F" w:rsidRDefault="00C114FB">
      <w:pPr>
        <w:ind w:left="135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ICE </w:t>
      </w:r>
      <w:r w:rsidRPr="00184A9F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AG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p w14:paraId="08E53E2A" w14:textId="77777777" w:rsidR="00652732" w:rsidRPr="00184A9F" w:rsidRDefault="00C114FB">
      <w:pPr>
        <w:spacing w:before="30"/>
        <w:ind w:left="135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oca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Aut</w:t>
      </w:r>
      <w:r w:rsidRPr="00184A9F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ority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                                    </w:t>
      </w:r>
      <w:r w:rsidRPr="00184A9F">
        <w:rPr>
          <w:rFonts w:asciiTheme="minorHAnsi" w:eastAsia="Arial" w:hAnsiTheme="minorHAnsi" w:cstheme="minorHAnsi"/>
          <w:b/>
          <w:i/>
          <w:spacing w:val="8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200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8</w:t>
      </w:r>
      <w:r w:rsidRPr="00184A9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-</w:t>
      </w:r>
      <w:r w:rsidRPr="00184A9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Pre</w:t>
      </w:r>
      <w:r w:rsidRPr="00184A9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b/>
          <w:i/>
          <w:sz w:val="22"/>
          <w:szCs w:val="22"/>
        </w:rPr>
        <w:t>nt</w:t>
      </w:r>
    </w:p>
    <w:p w14:paraId="5D8E8781" w14:textId="77777777" w:rsidR="00652732" w:rsidRPr="00184A9F" w:rsidRDefault="00C114FB">
      <w:pPr>
        <w:spacing w:before="33" w:line="276" w:lineRule="auto"/>
        <w:ind w:left="135" w:right="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ing</w:t>
      </w:r>
      <w:r w:rsidRPr="00184A9F">
        <w:rPr>
          <w:rFonts w:asciiTheme="minorHAnsi" w:eastAsia="Arial" w:hAnsiTheme="minorHAnsi" w:cstheme="minorHAnsi"/>
          <w:sz w:val="22"/>
          <w:szCs w:val="22"/>
        </w:rPr>
        <w:t>,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fe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re 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rk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man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mpe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z w:val="22"/>
          <w:szCs w:val="22"/>
        </w:rPr>
        <w:t>,</w:t>
      </w:r>
      <w:r w:rsidRPr="00184A9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th 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ch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dea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F14D2F" w14:textId="77777777" w:rsidR="00652732" w:rsidRPr="00184A9F" w:rsidRDefault="00C114FB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  <w:r w:rsidRPr="00184A9F">
        <w:rPr>
          <w:rFonts w:asciiTheme="minorHAnsi" w:hAnsiTheme="minorHAnsi" w:cstheme="minorHAnsi"/>
          <w:sz w:val="22"/>
          <w:szCs w:val="22"/>
        </w:rPr>
        <w:br w:type="column"/>
      </w:r>
    </w:p>
    <w:p w14:paraId="272ADE71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A44AC7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D570D5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569298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428452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DB12FB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74152D" w14:textId="77777777" w:rsidR="00652732" w:rsidRPr="00184A9F" w:rsidRDefault="00C114FB">
      <w:pPr>
        <w:spacing w:line="360" w:lineRule="auto"/>
        <w:ind w:right="402"/>
        <w:rPr>
          <w:rFonts w:asciiTheme="minorHAnsi" w:eastAsia="Calibri" w:hAnsiTheme="minorHAnsi" w:cstheme="minorHAnsi"/>
          <w:sz w:val="22"/>
          <w:szCs w:val="22"/>
        </w:rPr>
      </w:pP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AS</w:t>
      </w:r>
      <w:r w:rsidRPr="00184A9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F </w:t>
      </w:r>
      <w:r w:rsidRPr="00184A9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XP</w:t>
      </w:r>
      <w:r w:rsidRPr="00184A9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Dia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184A9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management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j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ec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manage</w:t>
      </w:r>
      <w:r w:rsidRPr="00184A9F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en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Hea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lth</w:t>
      </w:r>
      <w:r w:rsidRPr="00184A9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&amp; </w:t>
      </w:r>
      <w:r w:rsidRPr="00184A9F">
        <w:rPr>
          <w:rFonts w:asciiTheme="minorHAnsi" w:eastAsia="Calibri" w:hAnsiTheme="minorHAnsi" w:cstheme="minorHAnsi"/>
          <w:i/>
          <w:spacing w:val="2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ty Dele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ga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184A9F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ta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ks</w:t>
      </w:r>
    </w:p>
    <w:p w14:paraId="475D5210" w14:textId="15C45426" w:rsidR="00652732" w:rsidRPr="00184A9F" w:rsidRDefault="00C114FB">
      <w:pPr>
        <w:spacing w:before="23" w:line="360" w:lineRule="auto"/>
        <w:ind w:right="457"/>
        <w:rPr>
          <w:rFonts w:asciiTheme="minorHAnsi" w:eastAsia="Calibri" w:hAnsiTheme="minorHAnsi" w:cstheme="minorHAnsi"/>
          <w:sz w:val="22"/>
          <w:szCs w:val="22"/>
        </w:rPr>
      </w:pP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184A9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vie</w:t>
      </w:r>
      <w:r w:rsidRPr="00184A9F">
        <w:rPr>
          <w:rFonts w:asciiTheme="minorHAnsi" w:eastAsia="Calibri" w:hAnsiTheme="minorHAnsi" w:cstheme="minorHAnsi"/>
          <w:i/>
          <w:spacing w:val="2"/>
          <w:sz w:val="22"/>
          <w:szCs w:val="22"/>
        </w:rPr>
        <w:t>w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ini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g D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ta</w:t>
      </w:r>
      <w:r w:rsidRPr="00184A9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managem</w:t>
      </w:r>
      <w:r w:rsidRPr="00184A9F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Huma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reso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ce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s Fo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rw</w:t>
      </w:r>
      <w:r w:rsidRPr="00184A9F">
        <w:rPr>
          <w:rFonts w:asciiTheme="minorHAnsi" w:eastAsia="Calibri" w:hAnsiTheme="minorHAnsi" w:cstheme="minorHAnsi"/>
          <w:i/>
          <w:spacing w:val="3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184A9F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la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nn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ing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Spac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anagem</w:t>
      </w:r>
      <w:r w:rsidRPr="00184A9F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62220D3F" w14:textId="77777777" w:rsidR="00652732" w:rsidRPr="00184A9F" w:rsidRDefault="00C114FB">
      <w:pPr>
        <w:spacing w:before="23"/>
        <w:rPr>
          <w:rFonts w:asciiTheme="minorHAnsi" w:eastAsia="Calibri" w:hAnsiTheme="minorHAnsi" w:cstheme="minorHAnsi"/>
          <w:sz w:val="22"/>
          <w:szCs w:val="22"/>
        </w:rPr>
        <w:sectPr w:rsidR="00652732" w:rsidRPr="00184A9F">
          <w:pgSz w:w="12240" w:h="15840"/>
          <w:pgMar w:top="740" w:right="920" w:bottom="280" w:left="1260" w:header="720" w:footer="720" w:gutter="0"/>
          <w:cols w:num="2" w:space="720" w:equalWidth="0">
            <w:col w:w="6293" w:space="1427"/>
            <w:col w:w="2340"/>
          </w:cols>
        </w:sectPr>
      </w:pPr>
      <w:r w:rsidRPr="00184A9F">
        <w:rPr>
          <w:rFonts w:asciiTheme="minorHAnsi" w:eastAsia="Calibri" w:hAnsiTheme="minorHAnsi" w:cstheme="minorHAnsi"/>
          <w:i/>
          <w:sz w:val="22"/>
          <w:szCs w:val="22"/>
        </w:rPr>
        <w:t>Fa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iliti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manag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emen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4F631722" w14:textId="77777777" w:rsidR="00652732" w:rsidRPr="00184A9F" w:rsidRDefault="00652732">
      <w:pPr>
        <w:spacing w:before="7" w:line="160" w:lineRule="exact"/>
        <w:rPr>
          <w:rFonts w:asciiTheme="minorHAnsi" w:hAnsiTheme="minorHAnsi" w:cstheme="minorHAnsi"/>
          <w:sz w:val="22"/>
          <w:szCs w:val="22"/>
        </w:rPr>
        <w:sectPr w:rsidR="00652732" w:rsidRPr="00184A9F">
          <w:type w:val="continuous"/>
          <w:pgSz w:w="12240" w:h="15840"/>
          <w:pgMar w:top="740" w:right="920" w:bottom="280" w:left="1260" w:header="720" w:footer="720" w:gutter="0"/>
          <w:cols w:space="720"/>
        </w:sectPr>
      </w:pPr>
    </w:p>
    <w:p w14:paraId="277B46C0" w14:textId="77777777" w:rsidR="00652732" w:rsidRPr="00184A9F" w:rsidRDefault="00C114FB">
      <w:pPr>
        <w:spacing w:before="37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F55ED98" w14:textId="77777777" w:rsidR="00652732" w:rsidRPr="00184A9F" w:rsidRDefault="00652732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E88C2BF" w14:textId="77777777" w:rsidR="00652732" w:rsidRPr="00184A9F" w:rsidRDefault="00C114FB">
      <w:pPr>
        <w:ind w:left="152" w:right="-53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84A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Co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ff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&amp;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qu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184A9F">
        <w:rPr>
          <w:rFonts w:asciiTheme="minorHAnsi" w:eastAsia="Arial" w:hAnsiTheme="minorHAnsi" w:cstheme="minorHAnsi"/>
          <w:spacing w:val="5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A4141F" w14:textId="77777777" w:rsidR="00652732" w:rsidRPr="00184A9F" w:rsidRDefault="00C114FB">
      <w:pPr>
        <w:spacing w:before="1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84A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Cre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mpl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admin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4A4B0F9" w14:textId="77777777" w:rsidR="00652732" w:rsidRPr="00184A9F" w:rsidRDefault="00C114FB">
      <w:pPr>
        <w:spacing w:before="1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84A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gani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25ED6B" w14:textId="77777777" w:rsidR="00652732" w:rsidRPr="00184A9F" w:rsidRDefault="00C114FB">
      <w:pPr>
        <w:spacing w:before="1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hAnsiTheme="minorHAnsi" w:cstheme="minorHAnsi"/>
          <w:sz w:val="22"/>
          <w:szCs w:val="22"/>
        </w:rPr>
        <w:pict w14:anchorId="68FCA0CE"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68.6pt;margin-top:9.95pt;width:492.15pt;height:112.95pt;z-index:-251656704;mso-position-horizontal-relative:page" filled="f" stroked="f">
            <v:textbox style="mso-next-textbox:#_x0000_s1039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1"/>
                    <w:gridCol w:w="7268"/>
                    <w:gridCol w:w="2305"/>
                  </w:tblGrid>
                  <w:tr w:rsidR="00184A9F" w:rsidRPr="00C114FB" w14:paraId="08BA0739" w14:textId="77777777" w:rsidTr="00C114FB">
                    <w:trPr>
                      <w:trHeight w:hRule="exact" w:val="709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502DB872" w14:textId="77777777" w:rsidR="00652732" w:rsidRPr="00C114FB" w:rsidRDefault="00C114FB">
                        <w:pPr>
                          <w:spacing w:before="61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Segoe MDL2 Assets" w:hAnsiTheme="minorHAnsi" w:cstheme="minorHAnsi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  <w:p w14:paraId="0509D33F" w14:textId="77777777" w:rsidR="00652732" w:rsidRPr="00C114FB" w:rsidRDefault="00C114FB">
                        <w:pPr>
                          <w:spacing w:before="41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Segoe MDL2 Assets" w:hAnsiTheme="minorHAnsi" w:cstheme="minorHAnsi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  <w:p w14:paraId="64F9C597" w14:textId="77777777" w:rsidR="00652732" w:rsidRPr="00C114FB" w:rsidRDefault="00C114FB">
                        <w:pPr>
                          <w:spacing w:before="39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Segoe MDL2 Assets" w:hAnsiTheme="minorHAnsi" w:cstheme="minorHAnsi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72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5D1E2A6A" w14:textId="77777777" w:rsidR="00652732" w:rsidRPr="00C114FB" w:rsidRDefault="00652732">
                        <w:pPr>
                          <w:spacing w:before="2" w:line="10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694E084F" w14:textId="77777777" w:rsidR="00652732" w:rsidRPr="00C114FB" w:rsidRDefault="00C114FB">
                        <w:pPr>
                          <w:ind w:left="129"/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Co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di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3"/>
                            <w:sz w:val="22"/>
                            <w:szCs w:val="22"/>
                          </w:rPr>
                          <w:t>w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kin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  <w:p w14:paraId="71A1BCCD" w14:textId="77777777" w:rsidR="00652732" w:rsidRPr="00C114FB" w:rsidRDefault="00C114FB">
                        <w:pPr>
                          <w:spacing w:before="54" w:line="300" w:lineRule="auto"/>
                          <w:ind w:left="129" w:right="1502"/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Arial" w:hAnsiTheme="minorHAnsi" w:cstheme="minorHAnsi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ain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ainin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eq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ip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 xml:space="preserve">&amp;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ep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 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men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. Arr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angi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cc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mod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ng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men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3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64D4F936" w14:textId="77777777" w:rsidR="00652732" w:rsidRPr="00C114FB" w:rsidRDefault="00C114FB">
                        <w:pPr>
                          <w:spacing w:line="140" w:lineRule="exact"/>
                          <w:ind w:left="145"/>
                          <w:rPr>
                            <w:rFonts w:asciiTheme="minorHAnsi" w:eastAsia="Calibri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-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1"/>
                            <w:position w:val="2"/>
                            <w:sz w:val="22"/>
                            <w:szCs w:val="22"/>
                          </w:rPr>
                          <w:t>enc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-5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1"/>
                            <w:position w:val="2"/>
                            <w:sz w:val="22"/>
                            <w:szCs w:val="22"/>
                          </w:rPr>
                          <w:t>pea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position w:val="2"/>
                            <w:sz w:val="22"/>
                            <w:szCs w:val="22"/>
                          </w:rPr>
                          <w:t>k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1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position w:val="2"/>
                            <w:sz w:val="22"/>
                            <w:szCs w:val="22"/>
                          </w:rPr>
                          <w:t>r</w:t>
                        </w:r>
                      </w:p>
                      <w:p w14:paraId="59696674" w14:textId="77777777" w:rsidR="00652732" w:rsidRPr="00C114FB" w:rsidRDefault="00652732">
                        <w:pPr>
                          <w:spacing w:before="3" w:line="12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3B8C682D" w14:textId="77777777" w:rsidR="00652732" w:rsidRPr="00C114FB" w:rsidRDefault="00C114FB">
                        <w:pPr>
                          <w:ind w:left="145"/>
                          <w:rPr>
                            <w:rFonts w:asciiTheme="minorHAnsi" w:eastAsia="Calibri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1"/>
                            <w:sz w:val="22"/>
                            <w:szCs w:val="22"/>
                          </w:rPr>
                          <w:t>ma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1"/>
                            <w:sz w:val="22"/>
                            <w:szCs w:val="22"/>
                          </w:rPr>
                          <w:t>pea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z w:val="22"/>
                            <w:szCs w:val="22"/>
                          </w:rPr>
                          <w:t>k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z w:val="22"/>
                            <w:szCs w:val="22"/>
                          </w:rPr>
                          <w:t>r</w:t>
                        </w:r>
                      </w:p>
                      <w:p w14:paraId="14855FBD" w14:textId="77777777" w:rsidR="00652732" w:rsidRPr="00C114FB" w:rsidRDefault="00652732">
                        <w:pPr>
                          <w:spacing w:before="3" w:line="12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5BB6A3E2" w14:textId="77777777" w:rsidR="00652732" w:rsidRPr="00C114FB" w:rsidRDefault="00C114FB">
                        <w:pPr>
                          <w:spacing w:line="240" w:lineRule="exact"/>
                          <w:ind w:left="145"/>
                          <w:rPr>
                            <w:rFonts w:asciiTheme="minorHAnsi" w:eastAsia="Calibri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z w:val="22"/>
                            <w:szCs w:val="22"/>
                          </w:rPr>
                          <w:t>Fi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z w:val="22"/>
                            <w:szCs w:val="22"/>
                          </w:rPr>
                          <w:t>M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1"/>
                            <w:sz w:val="22"/>
                            <w:szCs w:val="22"/>
                          </w:rPr>
                          <w:t>ar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pacing w:val="1"/>
                            <w:sz w:val="22"/>
                            <w:szCs w:val="22"/>
                          </w:rPr>
                          <w:t>ha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i/>
                            <w:sz w:val="22"/>
                            <w:szCs w:val="22"/>
                          </w:rPr>
                          <w:t>ll</w:t>
                        </w:r>
                      </w:p>
                    </w:tc>
                  </w:tr>
                  <w:tr w:rsidR="00184A9F" w:rsidRPr="00C114FB" w14:paraId="6173EC01" w14:textId="77777777" w:rsidTr="00184A9F">
                    <w:trPr>
                      <w:trHeight w:hRule="exact" w:val="239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63B3BB52" w14:textId="77777777" w:rsidR="00652732" w:rsidRPr="00C114FB" w:rsidRDefault="00C114FB">
                        <w:pPr>
                          <w:spacing w:line="180" w:lineRule="exact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Segoe MDL2 Assets" w:hAnsiTheme="minorHAnsi" w:cstheme="minorHAnsi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72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012619AD" w14:textId="77777777" w:rsidR="00652732" w:rsidRPr="00C114FB" w:rsidRDefault="00C114FB">
                        <w:pPr>
                          <w:spacing w:before="11"/>
                          <w:ind w:left="129"/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nsu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ha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hea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th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ty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po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bse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3"/>
                            <w:sz w:val="22"/>
                            <w:szCs w:val="22"/>
                          </w:rPr>
                          <w:t>d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3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2DB3B001" w14:textId="77777777" w:rsidR="00652732" w:rsidRPr="00C114FB" w:rsidRDefault="00652732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84A9F" w:rsidRPr="00C114FB" w14:paraId="66101AAA" w14:textId="77777777" w:rsidTr="00184A9F">
                    <w:trPr>
                      <w:trHeight w:hRule="exact" w:val="259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3731DF4F" w14:textId="77777777" w:rsidR="00652732" w:rsidRPr="00C114FB" w:rsidRDefault="00C114FB">
                        <w:pPr>
                          <w:spacing w:line="200" w:lineRule="exact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Segoe MDL2 Assets" w:hAnsiTheme="minorHAnsi" w:cstheme="minorHAnsi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72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0F509BF0" w14:textId="77777777" w:rsidR="00652732" w:rsidRPr="00C114FB" w:rsidRDefault="00C114FB">
                        <w:pPr>
                          <w:spacing w:before="31"/>
                          <w:ind w:left="129"/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po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pe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an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di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se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ma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age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3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227B0F8B" w14:textId="77777777" w:rsidR="00652732" w:rsidRPr="00C114FB" w:rsidRDefault="00652732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84A9F" w:rsidRPr="00C114FB" w14:paraId="08BE4012" w14:textId="77777777" w:rsidTr="00184A9F">
                    <w:trPr>
                      <w:trHeight w:hRule="exact" w:val="259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12DBDD6D" w14:textId="77777777" w:rsidR="00652732" w:rsidRPr="00C114FB" w:rsidRDefault="00C114FB">
                        <w:pPr>
                          <w:spacing w:line="200" w:lineRule="exact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Segoe MDL2 Assets" w:hAnsiTheme="minorHAnsi" w:cstheme="minorHAnsi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72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17CA6722" w14:textId="77777777" w:rsidR="00652732" w:rsidRPr="00C114FB" w:rsidRDefault="00C114FB">
                        <w:pPr>
                          <w:spacing w:before="31"/>
                          <w:ind w:left="129"/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Carr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ou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ff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pp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ls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man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gi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pe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pli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f.</w:t>
                        </w:r>
                      </w:p>
                    </w:tc>
                    <w:tc>
                      <w:tcPr>
                        <w:tcW w:w="23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4AE3303C" w14:textId="77777777" w:rsidR="00652732" w:rsidRPr="00C114FB" w:rsidRDefault="00652732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84A9F" w:rsidRPr="00C114FB" w14:paraId="42EA6781" w14:textId="77777777" w:rsidTr="00184A9F">
                    <w:trPr>
                      <w:trHeight w:hRule="exact" w:val="264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05ACB6F4" w14:textId="77777777" w:rsidR="00652732" w:rsidRPr="00C114FB" w:rsidRDefault="00C114FB">
                        <w:pPr>
                          <w:spacing w:line="200" w:lineRule="exact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Segoe MDL2 Assets" w:hAnsiTheme="minorHAnsi" w:cstheme="minorHAnsi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72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4DF35BE6" w14:textId="77777777" w:rsidR="00652732" w:rsidRPr="00C114FB" w:rsidRDefault="00C114FB">
                        <w:pPr>
                          <w:spacing w:before="31"/>
                          <w:ind w:left="129"/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de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o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eq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ui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pme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q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ui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 w:rsidRPr="00C114FB">
                          <w:rPr>
                            <w:rFonts w:asciiTheme="minorHAnsi" w:eastAsia="Arial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3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0C19554F" w14:textId="77777777" w:rsidR="00652732" w:rsidRPr="00C114FB" w:rsidRDefault="00652732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84A9F" w:rsidRPr="00C114FB" w14:paraId="022BB05C" w14:textId="77777777" w:rsidTr="00184A9F">
                    <w:trPr>
                      <w:trHeight w:hRule="exact" w:val="357"/>
                    </w:trPr>
                    <w:tc>
                      <w:tcPr>
                        <w:tcW w:w="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3591955C" w14:textId="77777777" w:rsidR="00652732" w:rsidRPr="00C114FB" w:rsidRDefault="00652732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2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2D1BA791" w14:textId="77777777" w:rsidR="00652732" w:rsidRPr="00C114FB" w:rsidRDefault="00652732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3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18F8218C" w14:textId="77777777" w:rsidR="00652732" w:rsidRPr="00C114FB" w:rsidRDefault="00C114FB">
                        <w:pPr>
                          <w:spacing w:before="68"/>
                          <w:ind w:left="144"/>
                          <w:rPr>
                            <w:rFonts w:asciiTheme="minorHAnsi" w:eastAsia="Calibri" w:hAnsiTheme="minorHAnsi" w:cstheme="minorHAnsi"/>
                            <w:sz w:val="22"/>
                            <w:szCs w:val="22"/>
                          </w:rPr>
                        </w:pP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z w:val="22"/>
                            <w:szCs w:val="22"/>
                          </w:rPr>
                          <w:t>PE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z w:val="22"/>
                            <w:szCs w:val="22"/>
                          </w:rPr>
                          <w:t>AL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pacing w:val="-3"/>
                            <w:sz w:val="22"/>
                            <w:szCs w:val="22"/>
                          </w:rPr>
                          <w:t>K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C114FB">
                          <w:rPr>
                            <w:rFonts w:asciiTheme="minorHAnsi" w:eastAsia="Calibri" w:hAnsiTheme="minorHAnsi" w:cstheme="minorHAnsi"/>
                            <w:b/>
                            <w:i/>
                            <w:sz w:val="22"/>
                            <w:szCs w:val="22"/>
                          </w:rPr>
                          <w:t>LLS</w:t>
                        </w:r>
                      </w:p>
                    </w:tc>
                  </w:tr>
                </w:tbl>
                <w:p w14:paraId="61196B3F" w14:textId="77777777" w:rsidR="00652732" w:rsidRPr="00C114FB" w:rsidRDefault="00652732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  <w10:wrap anchorx="page"/>
          </v:shape>
        </w:pict>
      </w: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84A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pend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re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ts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184A9F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11D4C0" w14:textId="77777777" w:rsidR="00652732" w:rsidRPr="00184A9F" w:rsidRDefault="00C114FB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  <w:r w:rsidRPr="00184A9F">
        <w:rPr>
          <w:rFonts w:asciiTheme="minorHAnsi" w:hAnsiTheme="minorHAnsi" w:cstheme="minorHAnsi"/>
          <w:sz w:val="22"/>
          <w:szCs w:val="22"/>
        </w:rPr>
        <w:br w:type="column"/>
      </w:r>
    </w:p>
    <w:p w14:paraId="5E1B8A09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8B75A1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2C83B8" w14:textId="77777777" w:rsidR="00652732" w:rsidRPr="00184A9F" w:rsidRDefault="00C114FB">
      <w:pPr>
        <w:rPr>
          <w:rFonts w:asciiTheme="minorHAnsi" w:eastAsia="Calibri" w:hAnsiTheme="minorHAnsi" w:cstheme="minorHAnsi"/>
          <w:sz w:val="22"/>
          <w:szCs w:val="22"/>
        </w:rPr>
      </w:pP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PR</w:t>
      </w:r>
      <w:r w:rsidRPr="00184A9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184A9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F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IO</w:t>
      </w:r>
      <w:r w:rsidRPr="00184A9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AL</w:t>
      </w:r>
      <w:r w:rsidRPr="00184A9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SK</w:t>
      </w:r>
      <w:r w:rsidRPr="00184A9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L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LS</w:t>
      </w:r>
    </w:p>
    <w:p w14:paraId="4CC608B4" w14:textId="77777777" w:rsidR="00652732" w:rsidRPr="00184A9F" w:rsidRDefault="00652732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448B994" w14:textId="27DCEEFA" w:rsidR="00652732" w:rsidRPr="00184A9F" w:rsidRDefault="00C114FB">
      <w:pPr>
        <w:rPr>
          <w:rFonts w:asciiTheme="minorHAnsi" w:eastAsia="Calibri" w:hAnsiTheme="minorHAnsi" w:cstheme="minorHAnsi"/>
          <w:sz w:val="22"/>
          <w:szCs w:val="22"/>
        </w:rPr>
        <w:sectPr w:rsidR="00652732" w:rsidRPr="00184A9F">
          <w:type w:val="continuous"/>
          <w:pgSz w:w="12240" w:h="15840"/>
          <w:pgMar w:top="740" w:right="920" w:bottom="280" w:left="1260" w:header="720" w:footer="720" w:gutter="0"/>
          <w:cols w:num="2" w:space="720" w:equalWidth="0">
            <w:col w:w="5908" w:space="1853"/>
            <w:col w:w="2299"/>
          </w:cols>
        </w:sectPr>
      </w:pPr>
      <w:r w:rsidRPr="00184A9F">
        <w:rPr>
          <w:rFonts w:asciiTheme="minorHAnsi" w:eastAsia="Calibri" w:hAnsiTheme="minorHAnsi" w:cstheme="minorHAnsi"/>
          <w:i/>
          <w:sz w:val="22"/>
          <w:szCs w:val="22"/>
        </w:rPr>
        <w:t>Adv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ance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184A9F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Fi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rs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Aid</w:t>
      </w:r>
    </w:p>
    <w:p w14:paraId="55045AF3" w14:textId="77777777" w:rsidR="00652732" w:rsidRPr="00184A9F" w:rsidRDefault="0065273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322039B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F1174A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1764C0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80DEC3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EE9D7B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1C4BD5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95DD2F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530D65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35B3CF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3FD70E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652732" w:rsidRPr="00184A9F">
          <w:type w:val="continuous"/>
          <w:pgSz w:w="12240" w:h="15840"/>
          <w:pgMar w:top="740" w:right="920" w:bottom="280" w:left="1260" w:header="720" w:footer="720" w:gutter="0"/>
          <w:cols w:space="720"/>
        </w:sectPr>
      </w:pPr>
    </w:p>
    <w:p w14:paraId="7129F92B" w14:textId="410426E1" w:rsidR="00652732" w:rsidRPr="00184A9F" w:rsidRDefault="00C114FB">
      <w:pPr>
        <w:spacing w:before="37" w:line="479" w:lineRule="auto"/>
        <w:ind w:left="152" w:right="3047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hAnsiTheme="minorHAnsi" w:cstheme="minorHAnsi"/>
          <w:sz w:val="22"/>
          <w:szCs w:val="22"/>
        </w:rPr>
        <w:pict w14:anchorId="293D9EB2">
          <v:shape id="_x0000_s1034" type="#_x0000_t202" style="position:absolute;left:0;text-align:left;margin-left:63.3pt;margin-top:34.5pt;width:335.2pt;height:62.25pt;z-index:-251662848;mso-position-horizontal-relative:page;mso-position-vertical-relative:page" filled="f" stroked="f">
            <v:textbox inset="0,0,0,0">
              <w:txbxContent>
                <w:p w14:paraId="1BBDD8DF" w14:textId="77777777" w:rsidR="00652732" w:rsidRDefault="00652732">
                  <w:pPr>
                    <w:spacing w:before="6" w:line="140" w:lineRule="exact"/>
                    <w:rPr>
                      <w:sz w:val="14"/>
                      <w:szCs w:val="14"/>
                    </w:rPr>
                  </w:pPr>
                </w:p>
                <w:p w14:paraId="5D359FED" w14:textId="77777777" w:rsidR="00652732" w:rsidRDefault="00652732">
                  <w:pPr>
                    <w:spacing w:line="200" w:lineRule="exact"/>
                  </w:pPr>
                </w:p>
                <w:p w14:paraId="6D453AC9" w14:textId="77777777" w:rsidR="00652732" w:rsidRDefault="00652732">
                  <w:pPr>
                    <w:spacing w:line="200" w:lineRule="exact"/>
                  </w:pPr>
                </w:p>
                <w:p w14:paraId="13ED1C3F" w14:textId="77777777" w:rsidR="00652732" w:rsidRDefault="00652732">
                  <w:pPr>
                    <w:spacing w:line="200" w:lineRule="exact"/>
                  </w:pPr>
                </w:p>
                <w:p w14:paraId="0A614DAB" w14:textId="5E5ED2C2" w:rsidR="00652732" w:rsidRDefault="00652732">
                  <w:pPr>
                    <w:ind w:left="174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KEY S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LS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PET</w:t>
      </w:r>
      <w:r w:rsidRPr="00184A9F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 xml:space="preserve">IES 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Ma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248D297" w14:textId="77777777" w:rsidR="00652732" w:rsidRPr="00184A9F" w:rsidRDefault="00C114FB">
      <w:pPr>
        <w:tabs>
          <w:tab w:val="left" w:pos="500"/>
        </w:tabs>
        <w:spacing w:before="7"/>
        <w:ind w:left="512" w:right="48" w:hanging="360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84A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184A9F">
        <w:rPr>
          <w:rFonts w:asciiTheme="minorHAnsi" w:eastAsia="Arial" w:hAnsiTheme="minorHAnsi" w:cstheme="minorHAnsi"/>
          <w:sz w:val="22"/>
          <w:szCs w:val="22"/>
        </w:rPr>
        <w:t>Co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id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th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re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ka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7"/>
          <w:sz w:val="22"/>
          <w:szCs w:val="22"/>
        </w:rPr>
        <w:t>(</w:t>
      </w:r>
      <w:r w:rsidRPr="00184A9F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z w:val="22"/>
          <w:szCs w:val="22"/>
        </w:rPr>
        <w:t>,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cel</w:t>
      </w:r>
      <w:r w:rsidRPr="00184A9F">
        <w:rPr>
          <w:rFonts w:asciiTheme="minorHAnsi" w:eastAsia="Arial" w:hAnsiTheme="minorHAnsi" w:cstheme="minorHAnsi"/>
          <w:sz w:val="22"/>
          <w:szCs w:val="22"/>
        </w:rPr>
        <w:t>, 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rP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oin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).</w:t>
      </w:r>
    </w:p>
    <w:p w14:paraId="6EC3E151" w14:textId="77777777" w:rsidR="00652732" w:rsidRPr="00184A9F" w:rsidRDefault="00C114FB">
      <w:pPr>
        <w:spacing w:before="1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84A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Co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ledg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equa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ty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84A9F">
        <w:rPr>
          <w:rFonts w:asciiTheme="minorHAnsi" w:eastAsia="Arial" w:hAnsiTheme="minorHAnsi" w:cstheme="minorHAnsi"/>
          <w:sz w:val="22"/>
          <w:szCs w:val="22"/>
        </w:rPr>
        <w:t>ty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A7C102" w14:textId="77777777" w:rsidR="00652732" w:rsidRPr="00184A9F" w:rsidRDefault="00C114FB">
      <w:pPr>
        <w:spacing w:before="1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84A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celle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DA448D0" w14:textId="77777777" w:rsidR="00652732" w:rsidRPr="00184A9F" w:rsidRDefault="00C114FB">
      <w:pPr>
        <w:tabs>
          <w:tab w:val="left" w:pos="500"/>
        </w:tabs>
        <w:spacing w:before="1"/>
        <w:ind w:left="512" w:right="623" w:hanging="360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84A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184A9F">
        <w:rPr>
          <w:rFonts w:asciiTheme="minorHAnsi" w:eastAsia="Arial" w:hAnsiTheme="minorHAnsi" w:cstheme="minorHAnsi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sol</w:t>
      </w:r>
      <w:r w:rsidRPr="00184A9F">
        <w:rPr>
          <w:rFonts w:asciiTheme="minorHAnsi" w:eastAsia="Arial" w:hAnsiTheme="minorHAnsi" w:cstheme="minorHAnsi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z w:val="22"/>
          <w:szCs w:val="22"/>
        </w:rPr>
        <w:t>,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rt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ide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nne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8A1A5F" w14:textId="77777777" w:rsidR="00652732" w:rsidRPr="00184A9F" w:rsidRDefault="00C114FB">
      <w:pPr>
        <w:spacing w:before="1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84A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84A9F">
        <w:rPr>
          <w:rFonts w:asciiTheme="minorHAnsi" w:eastAsia="Arial" w:hAnsiTheme="minorHAnsi" w:cstheme="minorHAnsi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sy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227AF0" w14:textId="77777777" w:rsidR="00652732" w:rsidRPr="00184A9F" w:rsidRDefault="00C114FB">
      <w:pPr>
        <w:spacing w:line="260" w:lineRule="exact"/>
        <w:ind w:left="152"/>
        <w:rPr>
          <w:rFonts w:asciiTheme="minorHAnsi" w:eastAsia="Calibri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84A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84A9F">
        <w:rPr>
          <w:rFonts w:asciiTheme="minorHAnsi" w:eastAsia="Calibri" w:hAnsiTheme="minorHAnsi" w:cstheme="minorHAnsi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184A9F">
        <w:rPr>
          <w:rFonts w:asciiTheme="minorHAnsi" w:eastAsia="Calibri" w:hAnsiTheme="minorHAnsi" w:cstheme="minorHAnsi"/>
          <w:sz w:val="22"/>
          <w:szCs w:val="22"/>
        </w:rPr>
        <w:t>li</w:t>
      </w:r>
      <w:r w:rsidRPr="00184A9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sz w:val="22"/>
          <w:szCs w:val="22"/>
        </w:rPr>
        <w:t>g</w:t>
      </w:r>
      <w:r w:rsidRPr="00184A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sz w:val="22"/>
          <w:szCs w:val="22"/>
        </w:rPr>
        <w:t>aff recru</w:t>
      </w:r>
      <w:r w:rsidRPr="00184A9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Calibri" w:hAnsiTheme="minorHAnsi" w:cstheme="minorHAnsi"/>
          <w:sz w:val="22"/>
          <w:szCs w:val="22"/>
        </w:rPr>
        <w:t>ent</w:t>
      </w:r>
      <w:r w:rsidRPr="00184A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sz w:val="22"/>
          <w:szCs w:val="22"/>
        </w:rPr>
        <w:t>d</w:t>
      </w:r>
      <w:r w:rsidRPr="00184A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sz w:val="22"/>
          <w:szCs w:val="22"/>
        </w:rPr>
        <w:t>ap</w:t>
      </w:r>
      <w:r w:rsidRPr="00184A9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84A9F">
        <w:rPr>
          <w:rFonts w:asciiTheme="minorHAnsi" w:eastAsia="Calibri" w:hAnsiTheme="minorHAnsi" w:cstheme="minorHAnsi"/>
          <w:sz w:val="22"/>
          <w:szCs w:val="22"/>
        </w:rPr>
        <w:t>ra</w:t>
      </w:r>
      <w:r w:rsidRPr="00184A9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sz w:val="22"/>
          <w:szCs w:val="22"/>
        </w:rPr>
        <w:t>sals.</w:t>
      </w:r>
    </w:p>
    <w:p w14:paraId="10D32D85" w14:textId="77777777" w:rsidR="00652732" w:rsidRPr="00184A9F" w:rsidRDefault="00C114FB">
      <w:pPr>
        <w:spacing w:before="8"/>
        <w:ind w:left="152" w:right="-53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84A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De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ali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th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al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184A9F">
        <w:rPr>
          <w:rFonts w:asciiTheme="minorHAnsi" w:eastAsia="Arial" w:hAnsiTheme="minorHAnsi" w:cstheme="minorHAnsi"/>
          <w:sz w:val="22"/>
          <w:szCs w:val="22"/>
        </w:rPr>
        <w:t>rr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spo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184A9F">
        <w:rPr>
          <w:rFonts w:asciiTheme="minorHAnsi" w:eastAsia="Arial" w:hAnsiTheme="minorHAnsi" w:cstheme="minorHAnsi"/>
          <w:sz w:val="22"/>
          <w:szCs w:val="22"/>
        </w:rPr>
        <w:t>,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ain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q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86031D" w14:textId="77777777" w:rsidR="00652732" w:rsidRPr="00184A9F" w:rsidRDefault="00652732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0322111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2B3F20" w14:textId="77777777" w:rsidR="00652732" w:rsidRPr="00184A9F" w:rsidRDefault="00C114FB">
      <w:pPr>
        <w:ind w:left="135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IC Q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184A9F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C218012" w14:textId="77777777" w:rsidR="00652732" w:rsidRPr="00184A9F" w:rsidRDefault="00652732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2C3B2BC6" w14:textId="77777777" w:rsidR="00652732" w:rsidRPr="00184A9F" w:rsidRDefault="00C114FB">
      <w:pPr>
        <w:ind w:left="135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sz w:val="22"/>
          <w:szCs w:val="22"/>
        </w:rPr>
        <w:t>BA (H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ons</w:t>
      </w:r>
      <w:r w:rsidRPr="00184A9F">
        <w:rPr>
          <w:rFonts w:asciiTheme="minorHAnsi" w:eastAsia="Arial" w:hAnsiTheme="minorHAnsi" w:cstheme="minorHAnsi"/>
          <w:sz w:val="22"/>
          <w:szCs w:val="22"/>
        </w:rPr>
        <w:t>)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B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</w:p>
    <w:p w14:paraId="750B20DF" w14:textId="77777777" w:rsidR="00652732" w:rsidRPr="00184A9F" w:rsidRDefault="00C114FB">
      <w:pPr>
        <w:spacing w:line="200" w:lineRule="exact"/>
        <w:ind w:left="135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sz w:val="22"/>
          <w:szCs w:val="22"/>
        </w:rPr>
        <w:t>Nu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nea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rth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ty        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184A9F">
        <w:rPr>
          <w:rFonts w:asciiTheme="minorHAnsi" w:eastAsia="Arial" w:hAnsiTheme="minorHAnsi" w:cstheme="minorHAnsi"/>
          <w:sz w:val="22"/>
          <w:szCs w:val="22"/>
        </w:rPr>
        <w:t>5</w:t>
      </w:r>
      <w:r w:rsidRPr="00184A9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-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84A9F">
        <w:rPr>
          <w:rFonts w:asciiTheme="minorHAnsi" w:eastAsia="Arial" w:hAnsiTheme="minorHAnsi" w:cstheme="minorHAnsi"/>
          <w:sz w:val="22"/>
          <w:szCs w:val="22"/>
        </w:rPr>
        <w:t>8</w:t>
      </w:r>
    </w:p>
    <w:p w14:paraId="46F8F1F7" w14:textId="77777777" w:rsidR="00652732" w:rsidRPr="00184A9F" w:rsidRDefault="00652732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57675A62" w14:textId="77777777" w:rsidR="00652732" w:rsidRPr="00184A9F" w:rsidRDefault="00C114FB">
      <w:pPr>
        <w:spacing w:line="200" w:lineRule="exact"/>
        <w:ind w:left="135" w:right="1352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: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(A) 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(B)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echno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(B)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lastRenderedPageBreak/>
        <w:t>(C) Co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84A9F">
        <w:rPr>
          <w:rFonts w:asciiTheme="minorHAnsi" w:eastAsia="Arial" w:hAnsiTheme="minorHAnsi" w:cstheme="minorHAnsi"/>
          <w:sz w:val="22"/>
          <w:szCs w:val="22"/>
        </w:rPr>
        <w:t>try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84A9F">
        <w:rPr>
          <w:rFonts w:asciiTheme="minorHAnsi" w:eastAsia="Arial" w:hAnsiTheme="minorHAnsi" w:cstheme="minorHAnsi"/>
          <w:sz w:val="22"/>
          <w:szCs w:val="22"/>
        </w:rPr>
        <w:t>tr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oll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184A9F">
        <w:rPr>
          <w:rFonts w:asciiTheme="minorHAnsi" w:eastAsia="Arial" w:hAnsiTheme="minorHAnsi" w:cstheme="minorHAnsi"/>
          <w:sz w:val="22"/>
          <w:szCs w:val="22"/>
        </w:rPr>
        <w:t>3</w:t>
      </w:r>
      <w:r w:rsidRPr="00184A9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-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184A9F">
        <w:rPr>
          <w:rFonts w:asciiTheme="minorHAnsi" w:eastAsia="Arial" w:hAnsiTheme="minorHAnsi" w:cstheme="minorHAnsi"/>
          <w:sz w:val="22"/>
          <w:szCs w:val="22"/>
        </w:rPr>
        <w:t>5</w:t>
      </w:r>
    </w:p>
    <w:p w14:paraId="330350A5" w14:textId="77777777" w:rsidR="00652732" w:rsidRPr="00184A9F" w:rsidRDefault="0065273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139AB20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66B4A8" w14:textId="77777777" w:rsidR="00652732" w:rsidRPr="00184A9F" w:rsidRDefault="00C114FB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eastAsia="Arial" w:hAnsiTheme="minorHAnsi" w:cstheme="minorHAnsi"/>
          <w:b/>
          <w:sz w:val="22"/>
          <w:szCs w:val="22"/>
        </w:rPr>
        <w:t>REFERE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 xml:space="preserve">CES </w:t>
      </w:r>
      <w:r w:rsidRPr="00184A9F">
        <w:rPr>
          <w:rFonts w:asciiTheme="minorHAnsi" w:eastAsia="Arial" w:hAnsiTheme="minorHAnsi" w:cstheme="minorHAnsi"/>
          <w:sz w:val="22"/>
          <w:szCs w:val="22"/>
        </w:rPr>
        <w:t>–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aila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equ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</w:p>
    <w:p w14:paraId="4B2D5631" w14:textId="77777777" w:rsidR="00652732" w:rsidRPr="00184A9F" w:rsidRDefault="00C114F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  <w:r w:rsidRPr="00184A9F">
        <w:rPr>
          <w:rFonts w:asciiTheme="minorHAnsi" w:hAnsiTheme="minorHAnsi" w:cstheme="minorHAnsi"/>
          <w:sz w:val="22"/>
          <w:szCs w:val="22"/>
        </w:rPr>
        <w:br w:type="column"/>
      </w:r>
    </w:p>
    <w:p w14:paraId="25506261" w14:textId="78D7B0F6" w:rsidR="00652732" w:rsidRPr="00184A9F" w:rsidRDefault="00C114FB">
      <w:pPr>
        <w:spacing w:line="360" w:lineRule="auto"/>
        <w:ind w:right="407"/>
        <w:rPr>
          <w:rFonts w:asciiTheme="minorHAnsi" w:eastAsia="Calibri" w:hAnsiTheme="minorHAnsi" w:cstheme="minorHAnsi"/>
          <w:sz w:val="22"/>
          <w:szCs w:val="22"/>
        </w:rPr>
      </w:pP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ime</w:t>
      </w:r>
      <w:r w:rsidRPr="00184A9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managemen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 Relia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184A9F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&amp;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two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ommun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ca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skills 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gan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ona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184A9F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skil</w:t>
      </w:r>
      <w:r w:rsidRPr="00184A9F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s M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ki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184A9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dec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ons</w:t>
      </w:r>
    </w:p>
    <w:p w14:paraId="17DAEF25" w14:textId="77777777" w:rsidR="00652732" w:rsidRPr="00184A9F" w:rsidRDefault="00C114FB">
      <w:pPr>
        <w:spacing w:before="20"/>
        <w:rPr>
          <w:rFonts w:asciiTheme="minorHAnsi" w:eastAsia="Calibri" w:hAnsiTheme="minorHAnsi" w:cstheme="minorHAnsi"/>
          <w:sz w:val="22"/>
          <w:szCs w:val="22"/>
        </w:rPr>
      </w:pPr>
      <w:r w:rsidRPr="00184A9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lti</w:t>
      </w:r>
      <w:r w:rsidRPr="00184A9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ki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g</w:t>
      </w:r>
    </w:p>
    <w:p w14:paraId="451511FE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6015EA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358748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937D64" w14:textId="77777777" w:rsidR="00652732" w:rsidRPr="00184A9F" w:rsidRDefault="00652732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23E53EC" w14:textId="77777777" w:rsidR="00652732" w:rsidRPr="00184A9F" w:rsidRDefault="00C114FB">
      <w:pPr>
        <w:ind w:left="2"/>
        <w:rPr>
          <w:rFonts w:asciiTheme="minorHAnsi" w:eastAsia="Calibri" w:hAnsiTheme="minorHAnsi" w:cstheme="minorHAnsi"/>
          <w:sz w:val="22"/>
          <w:szCs w:val="22"/>
        </w:rPr>
      </w:pP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184A9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184A9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184A9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CT D</w:t>
      </w:r>
      <w:r w:rsidRPr="00184A9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184A9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b/>
          <w:i/>
          <w:sz w:val="22"/>
          <w:szCs w:val="22"/>
        </w:rPr>
        <w:t>LS</w:t>
      </w:r>
    </w:p>
    <w:p w14:paraId="6C266278" w14:textId="77777777" w:rsidR="00652732" w:rsidRPr="00184A9F" w:rsidRDefault="00652732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79C785A" w14:textId="77777777" w:rsidR="00652732" w:rsidRPr="00184A9F" w:rsidRDefault="00C114FB">
      <w:pPr>
        <w:ind w:left="2"/>
        <w:rPr>
          <w:rFonts w:asciiTheme="minorHAnsi" w:eastAsia="Calibri" w:hAnsiTheme="minorHAnsi" w:cstheme="minorHAnsi"/>
          <w:sz w:val="22"/>
          <w:szCs w:val="22"/>
        </w:rPr>
      </w:pPr>
      <w:r w:rsidRPr="00184A9F">
        <w:rPr>
          <w:rFonts w:asciiTheme="minorHAnsi" w:hAnsiTheme="minorHAnsi" w:cstheme="minorHAnsi"/>
          <w:sz w:val="22"/>
          <w:szCs w:val="22"/>
        </w:rPr>
        <w:pict w14:anchorId="1697EBD9">
          <v:group id="_x0000_s1030" style="position:absolute;left:0;text-align:left;margin-left:445.6pt;margin-top:651.75pt;width:115.15pt;height:105pt;z-index:-251660800;mso-position-horizontal-relative:page;mso-position-vertical-relative:page" coordorigin="8912,13035" coordsize="2303,2100">
            <v:shape id="_x0000_s1031" style="position:absolute;left:8912;top:13035;width:2303;height:2100" coordorigin="8912,13035" coordsize="2303,2100" path="m8912,15135r2303,l11215,13035r-2303,l8912,15135xe" fillcolor="#f1f1f1" stroked="f">
              <v:path arrowok="t"/>
            </v:shape>
            <w10:wrap anchorx="page" anchory="page"/>
          </v:group>
        </w:pic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Th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e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184A9F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P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eg</w:t>
      </w:r>
    </w:p>
    <w:p w14:paraId="68C1D7C1" w14:textId="77777777" w:rsidR="00652732" w:rsidRPr="00184A9F" w:rsidRDefault="00C114FB">
      <w:pPr>
        <w:spacing w:before="34" w:line="275" w:lineRule="auto"/>
        <w:ind w:left="2" w:right="681"/>
        <w:rPr>
          <w:rFonts w:asciiTheme="minorHAnsi" w:eastAsia="Calibri" w:hAnsiTheme="minorHAnsi" w:cstheme="minorHAnsi"/>
          <w:sz w:val="22"/>
          <w:szCs w:val="22"/>
        </w:rPr>
      </w:pP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120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Vy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se St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184A9F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et, Birm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ngha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184A9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B15 </w:t>
      </w:r>
      <w:r w:rsidRPr="00184A9F">
        <w:rPr>
          <w:rFonts w:asciiTheme="minorHAnsi" w:eastAsia="Calibri" w:hAnsiTheme="minorHAnsi" w:cstheme="minorHAnsi"/>
          <w:i/>
          <w:spacing w:val="-2"/>
          <w:sz w:val="22"/>
          <w:szCs w:val="22"/>
        </w:rPr>
        <w:t>3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:  0121 638</w:t>
      </w: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184A9F">
        <w:rPr>
          <w:rFonts w:asciiTheme="minorHAnsi" w:eastAsia="Calibri" w:hAnsiTheme="minorHAnsi" w:cstheme="minorHAnsi"/>
          <w:i/>
          <w:sz w:val="22"/>
          <w:szCs w:val="22"/>
        </w:rPr>
        <w:t>0026</w:t>
      </w:r>
    </w:p>
    <w:p w14:paraId="6F7EF6C1" w14:textId="77777777" w:rsidR="00652732" w:rsidRPr="00184A9F" w:rsidRDefault="00C114FB">
      <w:pPr>
        <w:spacing w:before="6"/>
        <w:ind w:left="2"/>
        <w:rPr>
          <w:rFonts w:asciiTheme="minorHAnsi" w:eastAsia="Calibri" w:hAnsiTheme="minorHAnsi" w:cstheme="minorHAnsi"/>
          <w:sz w:val="22"/>
          <w:szCs w:val="22"/>
        </w:rPr>
        <w:sectPr w:rsidR="00652732" w:rsidRPr="00184A9F">
          <w:type w:val="continuous"/>
          <w:pgSz w:w="12240" w:h="15840"/>
          <w:pgMar w:top="740" w:right="920" w:bottom="280" w:left="1260" w:header="720" w:footer="720" w:gutter="0"/>
          <w:cols w:num="2" w:space="720" w:equalWidth="0">
            <w:col w:w="6220" w:space="1574"/>
            <w:col w:w="2266"/>
          </w:cols>
        </w:sectPr>
      </w:pPr>
      <w:r w:rsidRPr="00184A9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hyperlink r:id="rId5">
        <w:r w:rsidRPr="00184A9F">
          <w:rPr>
            <w:rFonts w:asciiTheme="minorHAnsi" w:eastAsia="Calibri" w:hAnsiTheme="minorHAnsi" w:cstheme="minorHAnsi"/>
            <w:i/>
            <w:sz w:val="22"/>
            <w:szCs w:val="22"/>
          </w:rPr>
          <w:t>:  i</w:t>
        </w:r>
        <w:r w:rsidRPr="00184A9F">
          <w:rPr>
            <w:rFonts w:asciiTheme="minorHAnsi" w:eastAsia="Calibri" w:hAnsiTheme="minorHAnsi" w:cstheme="minorHAnsi"/>
            <w:i/>
            <w:spacing w:val="1"/>
            <w:sz w:val="22"/>
            <w:szCs w:val="22"/>
          </w:rPr>
          <w:t>n</w:t>
        </w:r>
        <w:r w:rsidRPr="00184A9F">
          <w:rPr>
            <w:rFonts w:asciiTheme="minorHAnsi" w:eastAsia="Calibri" w:hAnsiTheme="minorHAnsi" w:cstheme="minorHAnsi"/>
            <w:i/>
            <w:sz w:val="22"/>
            <w:szCs w:val="22"/>
          </w:rPr>
          <w:t>fo@</w:t>
        </w:r>
        <w:r w:rsidRPr="00184A9F">
          <w:rPr>
            <w:rFonts w:asciiTheme="minorHAnsi" w:eastAsia="Calibri" w:hAnsiTheme="minorHAnsi" w:cstheme="minorHAnsi"/>
            <w:i/>
            <w:spacing w:val="1"/>
            <w:sz w:val="22"/>
            <w:szCs w:val="22"/>
          </w:rPr>
          <w:t>da</w:t>
        </w:r>
        <w:r w:rsidRPr="00184A9F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y</w:t>
        </w:r>
        <w:r w:rsidRPr="00184A9F">
          <w:rPr>
            <w:rFonts w:asciiTheme="minorHAnsi" w:eastAsia="Calibri" w:hAnsiTheme="minorHAnsi" w:cstheme="minorHAnsi"/>
            <w:i/>
            <w:sz w:val="22"/>
            <w:szCs w:val="22"/>
          </w:rPr>
          <w:t>j</w:t>
        </w:r>
        <w:r w:rsidRPr="00184A9F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o</w:t>
        </w:r>
        <w:r w:rsidRPr="00184A9F">
          <w:rPr>
            <w:rFonts w:asciiTheme="minorHAnsi" w:eastAsia="Calibri" w:hAnsiTheme="minorHAnsi" w:cstheme="minorHAnsi"/>
            <w:i/>
            <w:spacing w:val="1"/>
            <w:sz w:val="22"/>
            <w:szCs w:val="22"/>
          </w:rPr>
          <w:t>b</w:t>
        </w:r>
        <w:r w:rsidRPr="00184A9F">
          <w:rPr>
            <w:rFonts w:asciiTheme="minorHAnsi" w:eastAsia="Calibri" w:hAnsiTheme="minorHAnsi" w:cstheme="minorHAnsi"/>
            <w:i/>
            <w:sz w:val="22"/>
            <w:szCs w:val="22"/>
          </w:rPr>
          <w:t>.c</w:t>
        </w:r>
        <w:r w:rsidRPr="00184A9F">
          <w:rPr>
            <w:rFonts w:asciiTheme="minorHAnsi" w:eastAsia="Calibri" w:hAnsiTheme="minorHAnsi" w:cstheme="minorHAnsi"/>
            <w:i/>
            <w:spacing w:val="-2"/>
            <w:sz w:val="22"/>
            <w:szCs w:val="22"/>
          </w:rPr>
          <w:t>o</w:t>
        </w:r>
        <w:r w:rsidRPr="00184A9F">
          <w:rPr>
            <w:rFonts w:asciiTheme="minorHAnsi" w:eastAsia="Calibri" w:hAnsiTheme="minorHAnsi" w:cstheme="minorHAnsi"/>
            <w:i/>
            <w:sz w:val="22"/>
            <w:szCs w:val="22"/>
          </w:rPr>
          <w:t>m</w:t>
        </w:r>
      </w:hyperlink>
    </w:p>
    <w:p w14:paraId="74CD3CAD" w14:textId="77777777" w:rsidR="00652732" w:rsidRPr="00184A9F" w:rsidRDefault="00C114FB">
      <w:pPr>
        <w:spacing w:before="78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hAnsiTheme="minorHAnsi" w:cstheme="minorHAnsi"/>
          <w:sz w:val="22"/>
          <w:szCs w:val="22"/>
        </w:rPr>
        <w:lastRenderedPageBreak/>
        <w:pict w14:anchorId="5D3FB308">
          <v:group id="_x0000_s1028" style="position:absolute;left:0;text-align:left;margin-left:57pt;margin-top:51pt;width:489.75pt;height:0;z-index:-251655680;mso-position-horizontal-relative:page;mso-position-vertical-relative:page" coordorigin="1140,1020" coordsize="9795,0">
            <v:shape id="_x0000_s1029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184A9F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rig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nf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rm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184A9F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Pl</w:t>
      </w:r>
      <w:r w:rsidRPr="00184A9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184A9F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009DAEB7" w14:textId="77777777" w:rsidR="00652732" w:rsidRPr="00184A9F" w:rsidRDefault="006527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444B51" w14:textId="77777777" w:rsidR="00652732" w:rsidRPr="00184A9F" w:rsidRDefault="00652732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30A3C0B" w14:textId="77777777" w:rsidR="00652732" w:rsidRPr="00184A9F" w:rsidRDefault="00C114FB">
      <w:pPr>
        <w:spacing w:line="276" w:lineRule="auto"/>
        <w:ind w:left="107" w:right="77"/>
        <w:rPr>
          <w:rFonts w:asciiTheme="minorHAnsi" w:eastAsia="Arial" w:hAnsiTheme="minorHAnsi" w:cstheme="minorHAnsi"/>
          <w:sz w:val="22"/>
          <w:szCs w:val="22"/>
        </w:rPr>
      </w:pPr>
      <w:r w:rsidRPr="00184A9F">
        <w:rPr>
          <w:rFonts w:asciiTheme="minorHAnsi" w:hAnsiTheme="minorHAnsi" w:cstheme="minorHAnsi"/>
          <w:sz w:val="22"/>
          <w:szCs w:val="22"/>
        </w:rPr>
        <w:pict w14:anchorId="6FC41385">
          <v:group id="_x0000_s1026" style="position:absolute;left:0;text-align:left;margin-left:57.35pt;margin-top:57.35pt;width:69.75pt;height:0;z-index:-251654656;mso-position-horizontal-relative:page" coordorigin="1147,1147" coordsize="1395,0">
            <v:shape id="_x0000_s1027" style="position:absolute;left:1147;top:1147;width:1395;height:0" coordorigin="1147,1147" coordsize="1395,0" path="m1147,1147r1395,e" filled="f" strokecolor="blue" strokeweight=".7pt">
              <v:path arrowok="t"/>
            </v:shape>
            <w10:wrap anchorx="page"/>
          </v:group>
        </w:pict>
      </w:r>
      <w:r w:rsidRPr="00184A9F">
        <w:rPr>
          <w:rFonts w:asciiTheme="minorHAnsi" w:eastAsia="Arial" w:hAnsiTheme="minorHAnsi" w:cstheme="minorHAnsi"/>
          <w:sz w:val="22"/>
          <w:szCs w:val="22"/>
        </w:rPr>
        <w:t>©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age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-48"/>
          <w:sz w:val="22"/>
          <w:szCs w:val="22"/>
        </w:rPr>
        <w:t xml:space="preserve"> </w:t>
      </w:r>
      <w:hyperlink r:id="rId6">
        <w:r w:rsidRPr="00184A9F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r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es</w:t>
        </w:r>
        <w:r w:rsidRPr="00184A9F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u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184A9F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e</w:t>
        </w:r>
        <w:r w:rsidRPr="00184A9F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 xml:space="preserve"> 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tem</w:t>
        </w:r>
        <w:r w:rsidRPr="00184A9F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p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la</w:t>
        </w:r>
        <w:r w:rsidRPr="00184A9F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te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</w:rPr>
          <w:t xml:space="preserve"> 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</w:rPr>
          <w:t>i</w:t>
        </w:r>
      </w:hyperlink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igh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jo</w:t>
      </w:r>
      <w:r w:rsidRPr="00184A9F">
        <w:rPr>
          <w:rFonts w:asciiTheme="minorHAnsi" w:eastAsia="Arial" w:hAnsiTheme="minorHAnsi" w:cstheme="minorHAnsi"/>
          <w:sz w:val="22"/>
          <w:szCs w:val="22"/>
        </w:rPr>
        <w:t>b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Jo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nloa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ampl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hei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ei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uniqu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age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84A9F">
        <w:rPr>
          <w:rFonts w:asciiTheme="minorHAnsi" w:eastAsia="Arial" w:hAnsiTheme="minorHAnsi" w:cstheme="minorHAnsi"/>
          <w:sz w:val="22"/>
          <w:szCs w:val="22"/>
        </w:rPr>
        <w:t>re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elc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z w:val="22"/>
          <w:szCs w:val="22"/>
        </w:rPr>
        <w:t>e to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k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ag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84A9F">
        <w:rPr>
          <w:rFonts w:asciiTheme="minorHAnsi" w:eastAsia="Arial" w:hAnsiTheme="minorHAnsi" w:cstheme="minorHAnsi"/>
          <w:spacing w:val="-48"/>
          <w:sz w:val="22"/>
          <w:szCs w:val="22"/>
        </w:rPr>
        <w:t xml:space="preserve"> </w:t>
      </w:r>
      <w:hyperlink r:id="rId7">
        <w:r w:rsidRPr="00184A9F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</w:t>
        </w:r>
        <w:r w:rsidRPr="00184A9F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184A9F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184A9F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.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da</w:t>
        </w:r>
        <w:r w:rsidRPr="00184A9F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y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job</w:t>
        </w:r>
        <w:r w:rsidRPr="00184A9F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.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co</w:t>
        </w:r>
        <w:r w:rsidRPr="00184A9F">
          <w:rPr>
            <w:rFonts w:asciiTheme="minorHAnsi" w:eastAsia="Arial" w:hAnsiTheme="minorHAnsi" w:cstheme="minorHAnsi"/>
            <w:spacing w:val="3"/>
            <w:sz w:val="22"/>
            <w:szCs w:val="22"/>
            <w:u w:val="single" w:color="0000FF"/>
          </w:rPr>
          <w:t>m</w:t>
        </w:r>
        <w:r w:rsidRPr="00184A9F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</w:rPr>
          <w:t xml:space="preserve"> </w:t>
        </w:r>
        <w:r w:rsidRPr="00184A9F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</w:hyperlink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thi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mus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tr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ib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ut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84A9F">
        <w:rPr>
          <w:rFonts w:asciiTheme="minorHAnsi" w:eastAsia="Arial" w:hAnsiTheme="minorHAnsi" w:cstheme="minorHAnsi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ebsi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ou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mi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.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84A9F">
        <w:rPr>
          <w:rFonts w:asciiTheme="minorHAnsi" w:eastAsia="Arial" w:hAnsiTheme="minorHAnsi" w:cstheme="minorHAnsi"/>
          <w:sz w:val="22"/>
          <w:szCs w:val="22"/>
        </w:rPr>
        <w:t>y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ues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84A9F">
        <w:rPr>
          <w:rFonts w:asciiTheme="minorHAnsi" w:eastAsia="Arial" w:hAnsiTheme="minorHAnsi" w:cstheme="minorHAnsi"/>
          <w:sz w:val="22"/>
          <w:szCs w:val="22"/>
        </w:rPr>
        <w:t>g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4A9F">
        <w:rPr>
          <w:rFonts w:asciiTheme="minorHAnsi" w:eastAsia="Arial" w:hAnsiTheme="minorHAnsi" w:cstheme="minorHAnsi"/>
          <w:sz w:val="22"/>
          <w:szCs w:val="22"/>
        </w:rPr>
        <w:t>f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z w:val="22"/>
          <w:szCs w:val="22"/>
        </w:rPr>
        <w:t>t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tem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184A9F">
        <w:rPr>
          <w:rFonts w:asciiTheme="minorHAnsi" w:eastAsia="Arial" w:hAnsiTheme="minorHAnsi" w:cstheme="minorHAnsi"/>
          <w:sz w:val="22"/>
          <w:szCs w:val="22"/>
        </w:rPr>
        <w:t>te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4A9F">
        <w:rPr>
          <w:rFonts w:asciiTheme="minorHAnsi" w:eastAsia="Arial" w:hAnsiTheme="minorHAnsi" w:cstheme="minorHAnsi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4A9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84A9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4A9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4A9F">
        <w:rPr>
          <w:rFonts w:asciiTheme="minorHAnsi" w:eastAsia="Arial" w:hAnsiTheme="minorHAnsi" w:cstheme="minorHAnsi"/>
          <w:sz w:val="22"/>
          <w:szCs w:val="22"/>
        </w:rPr>
        <w:t xml:space="preserve">: </w:t>
      </w:r>
      <w:hyperlink r:id="rId8"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</w:rPr>
          <w:t>in</w:t>
        </w:r>
        <w:r w:rsidRPr="00184A9F">
          <w:rPr>
            <w:rFonts w:asciiTheme="minorHAnsi" w:eastAsia="Arial" w:hAnsiTheme="minorHAnsi" w:cstheme="minorHAnsi"/>
            <w:sz w:val="22"/>
            <w:szCs w:val="22"/>
          </w:rPr>
          <w:t>f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</w:rPr>
          <w:t>o</w:t>
        </w:r>
        <w:r w:rsidRPr="00184A9F">
          <w:rPr>
            <w:rFonts w:asciiTheme="minorHAnsi" w:eastAsia="Arial" w:hAnsiTheme="minorHAnsi" w:cstheme="minorHAnsi"/>
            <w:sz w:val="22"/>
            <w:szCs w:val="22"/>
          </w:rPr>
          <w:t>@d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</w:rPr>
          <w:t>a</w:t>
        </w:r>
        <w:r w:rsidRPr="00184A9F">
          <w:rPr>
            <w:rFonts w:asciiTheme="minorHAnsi" w:eastAsia="Arial" w:hAnsiTheme="minorHAnsi" w:cstheme="minorHAnsi"/>
            <w:spacing w:val="-1"/>
            <w:sz w:val="22"/>
            <w:szCs w:val="22"/>
          </w:rPr>
          <w:t>y</w:t>
        </w:r>
        <w:r w:rsidRPr="00184A9F">
          <w:rPr>
            <w:rFonts w:asciiTheme="minorHAnsi" w:eastAsia="Arial" w:hAnsiTheme="minorHAnsi" w:cstheme="minorHAnsi"/>
            <w:spacing w:val="-2"/>
            <w:sz w:val="22"/>
            <w:szCs w:val="22"/>
          </w:rPr>
          <w:t>j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</w:rPr>
          <w:t>ob</w:t>
        </w:r>
        <w:r w:rsidRPr="00184A9F">
          <w:rPr>
            <w:rFonts w:asciiTheme="minorHAnsi" w:eastAsia="Arial" w:hAnsiTheme="minorHAnsi" w:cstheme="minorHAnsi"/>
            <w:spacing w:val="-2"/>
            <w:sz w:val="22"/>
            <w:szCs w:val="22"/>
          </w:rPr>
          <w:t>.</w:t>
        </w:r>
        <w:r w:rsidRPr="00184A9F">
          <w:rPr>
            <w:rFonts w:asciiTheme="minorHAnsi" w:eastAsia="Arial" w:hAnsiTheme="minorHAnsi" w:cstheme="minorHAnsi"/>
            <w:spacing w:val="1"/>
            <w:sz w:val="22"/>
            <w:szCs w:val="22"/>
          </w:rPr>
          <w:t>com</w:t>
        </w:r>
        <w:r w:rsidRPr="00184A9F">
          <w:rPr>
            <w:rFonts w:asciiTheme="minorHAnsi" w:eastAsia="Arial" w:hAnsiTheme="minorHAnsi" w:cstheme="minorHAnsi"/>
            <w:sz w:val="22"/>
            <w:szCs w:val="22"/>
          </w:rPr>
          <w:t>.</w:t>
        </w:r>
      </w:hyperlink>
    </w:p>
    <w:sectPr w:rsidR="00652732" w:rsidRPr="00184A9F">
      <w:pgSz w:w="12240" w:h="15840"/>
      <w:pgMar w:top="1260" w:right="14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B4918"/>
    <w:multiLevelType w:val="multilevel"/>
    <w:tmpl w:val="A72AA6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732"/>
    <w:rsid w:val="00184A9F"/>
    <w:rsid w:val="00652732"/>
    <w:rsid w:val="00C1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449E0C57"/>
  <w15:docId w15:val="{7E730DE0-5735-4CFA-83D2-874AE242A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resume-templates-326.htm" TargetMode="External"/><Relationship Id="rId5" Type="http://schemas.openxmlformats.org/officeDocument/2006/relationships/hyperlink" Target="mailto:info@dayjob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2021-06-22T07:26:00Z</dcterms:created>
  <dcterms:modified xsi:type="dcterms:W3CDTF">2021-06-22T07:38:00Z</dcterms:modified>
</cp:coreProperties>
</file>